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 xml:space="preserve">2018 </w:t>
      </w:r>
      <w:proofErr w:type="gramStart"/>
      <w:r w:rsidR="00C72386">
        <w:rPr>
          <w:sz w:val="15"/>
          <w:szCs w:val="15"/>
          <w:lang w:bidi="pl-PL"/>
        </w:rPr>
        <w:t>r.</w:t>
      </w:r>
      <w:r w:rsidR="00BA13D9">
        <w:rPr>
          <w:sz w:val="15"/>
          <w:szCs w:val="15"/>
          <w:lang w:bidi="pl-PL"/>
        </w:rPr>
        <w:t>(</w:t>
      </w:r>
      <w:proofErr w:type="gramEnd"/>
      <w:r w:rsidR="00BA13D9">
        <w:rPr>
          <w:sz w:val="15"/>
          <w:szCs w:val="15"/>
          <w:lang w:bidi="pl-PL"/>
        </w:rPr>
        <w:t>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368C4683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3A3992">
        <w:rPr>
          <w:rFonts w:asciiTheme="minorHAnsi" w:eastAsia="Arial" w:hAnsiTheme="minorHAnsi" w:cstheme="minorHAnsi"/>
          <w:bCs/>
          <w:strike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27942C2D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</w:t>
      </w:r>
      <w:r w:rsidRPr="003A3992">
        <w:rPr>
          <w:rFonts w:asciiTheme="minorHAnsi" w:eastAsia="Arial" w:hAnsiTheme="minorHAnsi" w:cstheme="minorHAnsi"/>
          <w:bCs/>
          <w:strike/>
        </w:rPr>
        <w:t>/</w:t>
      </w:r>
      <w:r w:rsidR="00862C23" w:rsidRPr="003A3992">
        <w:rPr>
          <w:rFonts w:asciiTheme="minorHAnsi" w:eastAsia="Arial" w:hAnsiTheme="minorHAnsi" w:cstheme="minorHAnsi"/>
          <w:bCs/>
          <w:strike/>
        </w:rPr>
        <w:t xml:space="preserve"> 2</w:t>
      </w:r>
      <w:r w:rsidRPr="003A3992">
        <w:rPr>
          <w:rFonts w:asciiTheme="minorHAnsi" w:eastAsia="Arial" w:hAnsiTheme="minorHAnsi" w:cstheme="minorHAnsi"/>
          <w:bCs/>
          <w:strike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B427A6">
        <w:rPr>
          <w:rFonts w:asciiTheme="minorHAnsi" w:eastAsia="Arial" w:hAnsiTheme="minorHAnsi" w:cstheme="minorHAnsi"/>
          <w:bCs/>
        </w:rPr>
        <w:t>2</w:t>
      </w:r>
      <w:r w:rsidR="003A3992">
        <w:rPr>
          <w:rFonts w:asciiTheme="minorHAnsi" w:eastAsia="Arial" w:hAnsiTheme="minorHAnsi" w:cstheme="minorHAnsi"/>
          <w:bCs/>
        </w:rPr>
        <w:t>5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B427A6">
        <w:rPr>
          <w:rFonts w:asciiTheme="minorHAnsi" w:eastAsia="Arial" w:hAnsiTheme="minorHAnsi" w:cstheme="minorHAnsi"/>
          <w:bCs/>
        </w:rPr>
        <w:t>13</w:t>
      </w:r>
      <w:r w:rsidR="003A3992">
        <w:rPr>
          <w:rFonts w:asciiTheme="minorHAnsi" w:eastAsia="Arial" w:hAnsiTheme="minorHAnsi" w:cstheme="minorHAnsi"/>
          <w:bCs/>
        </w:rPr>
        <w:t>38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12DF7D9D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BURMISTRZ MIASTA SKOCZOWA</w:t>
            </w: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858F7D9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4"/>
            </w:tblGrid>
            <w:tr w:rsidR="00402C7E" w14:paraId="591E8BEF" w14:textId="77777777">
              <w:trPr>
                <w:trHeight w:val="110"/>
              </w:trPr>
              <w:tc>
                <w:tcPr>
                  <w:tcW w:w="2124" w:type="dxa"/>
                </w:tcPr>
                <w:p w14:paraId="782907D6" w14:textId="0E5A789E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Np. Kultura, sztuka, </w:t>
                  </w:r>
                  <w:r w:rsidR="000E1E16">
                    <w:rPr>
                      <w:color w:val="FF0000"/>
                      <w:sz w:val="22"/>
                      <w:szCs w:val="22"/>
                    </w:rPr>
                    <w:t>o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chrona dóbr kultury </w:t>
                  </w:r>
                </w:p>
              </w:tc>
            </w:tr>
          </w:tbl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27EEC0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69"/>
            </w:tblGrid>
            <w:tr w:rsidR="00402C7E" w14:paraId="7BE011A9" w14:textId="77777777">
              <w:trPr>
                <w:trHeight w:val="250"/>
              </w:trPr>
              <w:tc>
                <w:tcPr>
                  <w:tcW w:w="10569" w:type="dxa"/>
                </w:tcPr>
                <w:p w14:paraId="74FF294B" w14:textId="06F810B3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Należy dokładnie wpisać dane zgodne z KRS. Prosimy także o wpisanie dodatkowego adresu kontaktowego (w </w:t>
                  </w:r>
                  <w:proofErr w:type="gramStart"/>
                  <w:r>
                    <w:rPr>
                      <w:color w:val="FF0000"/>
                      <w:sz w:val="22"/>
                      <w:szCs w:val="22"/>
                    </w:rPr>
                    <w:t>przypadku</w:t>
                  </w:r>
                  <w:proofErr w:type="gramEnd"/>
                  <w:r>
                    <w:rPr>
                      <w:color w:val="FF0000"/>
                      <w:sz w:val="22"/>
                      <w:szCs w:val="22"/>
                    </w:rPr>
                    <w:t xml:space="preserve"> jeśli siedziba mieści się w szkole lub innym miejscu użyteczności publicznej) </w:t>
                  </w:r>
                </w:p>
              </w:tc>
            </w:tr>
          </w:tbl>
          <w:p w14:paraId="3EA89FEE" w14:textId="2269EAD2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+ numer RACHUNKU BANKOWEGO</w:t>
            </w: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2BA4EB1F" w:rsidR="007B60CF" w:rsidRPr="00D97AAD" w:rsidRDefault="00402C7E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18"/>
                <w:szCs w:val="18"/>
              </w:rPr>
              <w:t>DANE OSOBY DO KONTAKTU Z NUMEREM TELEFONU</w:t>
            </w:r>
            <w:r w:rsidR="00C907CA">
              <w:rPr>
                <w:rFonts w:asciiTheme="minorHAnsi" w:eastAsia="Arial" w:hAnsiTheme="minorHAnsi" w:cs="Calibri"/>
                <w:sz w:val="18"/>
                <w:szCs w:val="18"/>
              </w:rPr>
              <w:t>, ADRES POCZTY ELEKTRONICZNEJ</w:t>
            </w: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1DCBEB77" w:rsidR="007B60CF" w:rsidRPr="00D97AAD" w:rsidRDefault="00D349B9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Krótka nazwa kojarząca się z działaniem</w:t>
            </w:r>
            <w:r w:rsidR="000E1E16">
              <w:rPr>
                <w:rFonts w:asciiTheme="minorHAnsi" w:eastAsia="Arial" w:hAnsiTheme="minorHAnsi" w:cs="Calibri"/>
                <w:sz w:val="20"/>
                <w:szCs w:val="20"/>
              </w:rPr>
              <w:t xml:space="preserve"> np. „Muzyczne lato”</w:t>
            </w: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231D4CA5" w:rsidR="007B60CF" w:rsidRPr="00D97AAD" w:rsidRDefault="000E1E16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NP.</w:t>
            </w:r>
            <w:r w:rsidR="00402C7E">
              <w:rPr>
                <w:rFonts w:asciiTheme="minorHAnsi" w:eastAsia="Arial" w:hAnsiTheme="minorHAnsi" w:cs="Calibri"/>
                <w:sz w:val="20"/>
                <w:szCs w:val="20"/>
              </w:rPr>
              <w:t xml:space="preserve"> 1.02.202</w:t>
            </w:r>
            <w:r>
              <w:rPr>
                <w:rFonts w:asciiTheme="minorHAnsi" w:eastAsia="Arial" w:hAnsiTheme="minorHAnsi" w:cs="Calibri"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0F84E752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NP. 30.09.202</w:t>
            </w:r>
            <w:r w:rsidR="000E1E16">
              <w:rPr>
                <w:rFonts w:asciiTheme="minorHAnsi" w:eastAsia="Arial" w:hAnsiTheme="minorHAnsi" w:cs="Calibri"/>
                <w:sz w:val="20"/>
                <w:szCs w:val="20"/>
              </w:rPr>
              <w:t>6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7B0BF0" w14:textId="77777777" w:rsidR="000E1E16" w:rsidRDefault="00402C7E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zadanie – </w:t>
            </w:r>
          </w:p>
          <w:p w14:paraId="192B6153" w14:textId="77777777" w:rsidR="000E1E16" w:rsidRDefault="000E1E1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1 .</w:t>
            </w:r>
            <w:r w:rsidR="00402C7E">
              <w:rPr>
                <w:color w:val="FF0000"/>
                <w:sz w:val="22"/>
                <w:szCs w:val="22"/>
              </w:rPr>
              <w:t xml:space="preserve">co, </w:t>
            </w:r>
          </w:p>
          <w:p w14:paraId="71EDEE67" w14:textId="77777777" w:rsidR="000E1E16" w:rsidRDefault="000E1E1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2. </w:t>
            </w:r>
            <w:r w:rsidR="00402C7E">
              <w:rPr>
                <w:color w:val="FF0000"/>
                <w:sz w:val="22"/>
                <w:szCs w:val="22"/>
              </w:rPr>
              <w:t xml:space="preserve">gdzie, </w:t>
            </w:r>
          </w:p>
          <w:p w14:paraId="2A12DC8D" w14:textId="77777777" w:rsidR="000E1E16" w:rsidRDefault="000E1E1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3. </w:t>
            </w:r>
            <w:r w:rsidR="00402C7E">
              <w:rPr>
                <w:color w:val="FF0000"/>
                <w:sz w:val="22"/>
                <w:szCs w:val="22"/>
              </w:rPr>
              <w:t xml:space="preserve">kiedy, </w:t>
            </w:r>
          </w:p>
          <w:p w14:paraId="7CBDBAD0" w14:textId="4F9F2A4B" w:rsidR="00402C7E" w:rsidRDefault="000E1E16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4. </w:t>
            </w:r>
            <w:r w:rsidR="00402C7E">
              <w:rPr>
                <w:color w:val="FF0000"/>
                <w:sz w:val="22"/>
                <w:szCs w:val="22"/>
              </w:rPr>
              <w:t xml:space="preserve">dlaczego. </w:t>
            </w:r>
          </w:p>
          <w:p w14:paraId="5D911452" w14:textId="103574D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D2028" w14:textId="64474903" w:rsidR="00402C7E" w:rsidRDefault="00402C7E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potrzeby wskazujące celowość zadania. Należy </w:t>
            </w:r>
            <w:r w:rsidR="00904B06">
              <w:rPr>
                <w:color w:val="FF0000"/>
                <w:sz w:val="22"/>
                <w:szCs w:val="22"/>
              </w:rPr>
              <w:t>WPISAĆ liczby</w:t>
            </w:r>
            <w:r>
              <w:rPr>
                <w:color w:val="FF0000"/>
                <w:sz w:val="22"/>
                <w:szCs w:val="22"/>
              </w:rPr>
              <w:t xml:space="preserve"> i odbiorców zadania. </w:t>
            </w:r>
          </w:p>
          <w:p w14:paraId="7AC0B929" w14:textId="77777777" w:rsidR="00904B06" w:rsidRDefault="00904B0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</w:p>
          <w:p w14:paraId="4A48F5D5" w14:textId="405BD6B1" w:rsidR="00904B06" w:rsidRDefault="00904B0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Należy wykazać komplementarność z innymi działaniami organizacji.</w:t>
            </w:r>
          </w:p>
          <w:p w14:paraId="511AACD8" w14:textId="77777777" w:rsidR="00904B06" w:rsidRDefault="00904B06" w:rsidP="00402C7E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</w:p>
          <w:p w14:paraId="27B8A140" w14:textId="6F7EE801" w:rsidR="00E07C9D" w:rsidRPr="00D97AAD" w:rsidRDefault="00904B06" w:rsidP="00904B06">
            <w:pPr>
              <w:pStyle w:val="Default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Należy zawrzeć informację o planowanych działaniach promocyjnych, informacyjnych i zapewnieniu stosowania się do obowiązujących przepisów prawa.</w:t>
            </w: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639BC27F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7D5C2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202</w:t>
            </w:r>
            <w:r w:rsidR="000E1E16">
              <w:rPr>
                <w:rFonts w:asciiTheme="minorHAnsi" w:eastAsia="Arial" w:hAnsiTheme="minorHAnsi" w:cs="Calibri"/>
                <w:b/>
                <w:sz w:val="20"/>
                <w:szCs w:val="20"/>
              </w:rPr>
              <w:t>6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5CACE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REKRUTACJA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4CD33642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planowanej rekrutacji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B5261" w14:textId="77777777" w:rsidR="00416F88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Dla kogo</w:t>
            </w:r>
          </w:p>
          <w:p w14:paraId="53377A54" w14:textId="7739B609" w:rsidR="000E1E16" w:rsidRPr="00D97AAD" w:rsidRDefault="000E1E16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Np. mieszkańcy gminy, turyści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E8805B" w14:textId="77777777" w:rsidR="00DE2E86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1.02.-30.04.</w:t>
            </w:r>
          </w:p>
          <w:p w14:paraId="125CDD68" w14:textId="75315BF3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202</w:t>
            </w:r>
            <w:r w:rsidR="000E1E16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6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29B71ED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475330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Zakupy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2A0E0BFC" w:rsidR="00416F88" w:rsidRPr="00D97AAD" w:rsidRDefault="00C907CA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tego co chcemy kupić i uzasadnienie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6A1495B7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Promocja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63254DD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Realizacja – prowadzenie warsztatów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2BD682C3" w:rsidR="00416F88" w:rsidRPr="00D97AAD" w:rsidRDefault="000E1E16" w:rsidP="000E1E1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Koncerty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F8C8AB" w14:textId="77777777" w:rsidR="000E1E16" w:rsidRPr="00D97AAD" w:rsidRDefault="000E1E16" w:rsidP="000E1E1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Rozliczenie</w:t>
            </w:r>
          </w:p>
          <w:p w14:paraId="1B36FC93" w14:textId="77777777" w:rsidR="000E1E16" w:rsidRPr="00D97AAD" w:rsidRDefault="000E1E16" w:rsidP="000E1E16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AF294A" w14:textId="129FD0F1" w:rsidR="007D5C20" w:rsidRDefault="00C907CA" w:rsidP="007D5C20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N</w:t>
            </w:r>
            <w:r w:rsidR="007D5C20">
              <w:rPr>
                <w:color w:val="FF0000"/>
                <w:sz w:val="22"/>
                <w:szCs w:val="22"/>
              </w:rPr>
              <w:t xml:space="preserve">ależy opisać zakładane rezultaty zadania publicznego – czy będą trwałe oraz w jakim stopniu realizacja zadania przyczyni się do osiągnięcia jego celu </w:t>
            </w: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Pr="000E1E16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1EF506E" w14:textId="42F4CB03" w:rsidR="007D5C20" w:rsidRPr="000E1E16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E1E16">
              <w:rPr>
                <w:rFonts w:asciiTheme="minorHAnsi" w:hAnsiTheme="minorHAnsi" w:cstheme="minorHAnsi"/>
                <w:sz w:val="22"/>
                <w:szCs w:val="22"/>
              </w:rPr>
              <w:t>co będzie bezpośrednim efektem (materialne „produkty” lub „usługi” zrealizowane na rzecz uczestników zadania) realizacji oferty?</w:t>
            </w:r>
            <w:r w:rsidR="00C907CA" w:rsidRPr="000E1E16">
              <w:rPr>
                <w:rFonts w:asciiTheme="minorHAnsi" w:hAnsiTheme="minorHAnsi" w:cstheme="minorHAnsi"/>
                <w:sz w:val="22"/>
                <w:szCs w:val="22"/>
              </w:rPr>
              <w:t xml:space="preserve"> – np. organizacja turnieju, organizacja wycieczki, koncert, warsztaty</w:t>
            </w:r>
          </w:p>
          <w:p w14:paraId="7D0EDD13" w14:textId="77777777" w:rsidR="000E1E16" w:rsidRPr="000E1E16" w:rsidRDefault="000E1E16" w:rsidP="000E1E16">
            <w:pPr>
              <w:pStyle w:val="Akapitzlist"/>
              <w:spacing w:after="160" w:line="259" w:lineRule="auto"/>
              <w:ind w:righ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ED7888" w14:textId="5D358784" w:rsidR="007D5C20" w:rsidRPr="000E1E16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E1E16">
              <w:rPr>
                <w:rFonts w:asciiTheme="minorHAnsi" w:hAnsiTheme="minorHAnsi" w:cstheme="minorHAnsi"/>
                <w:sz w:val="22"/>
                <w:szCs w:val="22"/>
              </w:rPr>
              <w:t>jaka zmiana społeczna zostanie osiągnięta poprzez realizację zadania?</w:t>
            </w:r>
            <w:r w:rsidR="00C907CA" w:rsidRPr="000E1E16">
              <w:rPr>
                <w:rFonts w:asciiTheme="minorHAnsi" w:hAnsiTheme="minorHAnsi" w:cstheme="minorHAnsi"/>
                <w:sz w:val="22"/>
                <w:szCs w:val="22"/>
              </w:rPr>
              <w:t xml:space="preserve"> – opisujemy rezultaty miękkie</w:t>
            </w:r>
          </w:p>
          <w:p w14:paraId="0C0B6430" w14:textId="77777777" w:rsidR="000E1E16" w:rsidRPr="000E1E16" w:rsidRDefault="000E1E16" w:rsidP="000E1E16">
            <w:pPr>
              <w:pStyle w:val="Akapitzlis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735EDF" w14:textId="77777777" w:rsidR="000E1E16" w:rsidRPr="000E1E16" w:rsidRDefault="000E1E16" w:rsidP="000E1E16">
            <w:pPr>
              <w:pStyle w:val="Akapitzlist"/>
              <w:spacing w:after="160" w:line="259" w:lineRule="auto"/>
              <w:ind w:right="56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53A93E" w14:textId="142906AC" w:rsidR="003A2508" w:rsidRPr="000E1E16" w:rsidRDefault="007D5C20" w:rsidP="00EB2E37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0E1E16">
              <w:rPr>
                <w:rFonts w:asciiTheme="minorHAnsi" w:hAnsiTheme="minorHAnsi" w:cstheme="minorHAnsi"/>
                <w:iCs/>
                <w:sz w:val="22"/>
                <w:szCs w:val="22"/>
              </w:rPr>
              <w:t>czy przewidywane jest wykorzystanie rezultatów osiągniętych w trakcie realizacji oferty w dalszych działaniach organizacji? – trwałość rezultatów zadania)</w:t>
            </w:r>
            <w:r w:rsidR="00C907CA" w:rsidRPr="000E1E1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– to takie, które pozostaną np. gdyby ktoś zakupił drukarkę – pozostanie ona do dyspozycji stowarzyszenia </w:t>
            </w: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85D5071" w14:textId="43859F9D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warsztaty</w:t>
            </w: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01549930" w14:textId="59D2FAF9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3 </w:t>
            </w:r>
            <w:r w:rsidR="00C907CA">
              <w:rPr>
                <w:rFonts w:asciiTheme="minorHAnsi" w:hAnsiTheme="minorHAnsi" w:cs="Calibri"/>
                <w:color w:val="auto"/>
                <w:sz w:val="22"/>
                <w:szCs w:val="22"/>
              </w:rPr>
              <w:t>spotkania</w:t>
            </w:r>
          </w:p>
        </w:tc>
        <w:tc>
          <w:tcPr>
            <w:tcW w:w="4161" w:type="dxa"/>
            <w:gridSpan w:val="5"/>
          </w:tcPr>
          <w:p w14:paraId="25857FD6" w14:textId="6A212F58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Harmonogram zajęć lub lista obecności lub zdjęcia lub np. faktura (można wybrać z ww.)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32B6956" w14:textId="0C4F4AB8" w:rsidR="00E07C9D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koncerty</w:t>
            </w:r>
          </w:p>
          <w:p w14:paraId="45D920FB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0E1E16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853D74E" w14:textId="5C4C8B9B" w:rsidR="00E07C9D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4</w:t>
            </w:r>
          </w:p>
        </w:tc>
        <w:tc>
          <w:tcPr>
            <w:tcW w:w="4161" w:type="dxa"/>
            <w:gridSpan w:val="5"/>
          </w:tcPr>
          <w:p w14:paraId="4377B463" w14:textId="70C77C5C" w:rsidR="00E07C9D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Zdjęcia, faktury i rachunki</w:t>
            </w: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33262DC1" w14:textId="2D0108B2" w:rsidR="00E07C9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-</w:t>
            </w:r>
          </w:p>
          <w:p w14:paraId="7EC24BDD" w14:textId="77777777" w:rsidR="000E1E16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1BB7624B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585BA869" w14:textId="4463B290" w:rsidR="00E07C9D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-</w:t>
            </w: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4F589ECF" w14:textId="3FC6142E" w:rsidR="00E07C9D" w:rsidRPr="00D97AAD" w:rsidRDefault="000E1E16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-</w:t>
            </w: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0FEB2B" w14:textId="77777777" w:rsidR="000E1E16" w:rsidRDefault="000E1E1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D27BAB9" w14:textId="77777777" w:rsidR="000E1E16" w:rsidRDefault="000E1E1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D9129FE" w14:textId="77777777" w:rsidR="000E1E16" w:rsidRDefault="000E1E1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32DECC03" w14:textId="77777777" w:rsidR="00904B06" w:rsidRDefault="00904B0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8E5CF00" w14:textId="77777777" w:rsidR="00904B06" w:rsidRDefault="00904B0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8A1E737" w14:textId="77777777" w:rsidR="00904B06" w:rsidRDefault="00904B0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DA28CBD" w14:textId="77777777" w:rsidR="000E1E16" w:rsidRDefault="000E1E16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1504A109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lastRenderedPageBreak/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441" w14:textId="77777777" w:rsidR="00E07C9D" w:rsidRDefault="007D5C20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Należy opisać </w:t>
            </w:r>
            <w:proofErr w:type="gramStart"/>
            <w:r>
              <w:rPr>
                <w:rFonts w:asciiTheme="minorHAnsi" w:hAnsiTheme="minorHAnsi" w:cs="Calibri"/>
                <w:sz w:val="22"/>
                <w:szCs w:val="22"/>
              </w:rPr>
              <w:t>dotychczasową współprace</w:t>
            </w:r>
            <w:proofErr w:type="gramEnd"/>
            <w:r>
              <w:rPr>
                <w:rFonts w:asciiTheme="minorHAnsi" w:hAnsiTheme="minorHAnsi" w:cs="Calibri"/>
                <w:sz w:val="22"/>
                <w:szCs w:val="22"/>
              </w:rPr>
              <w:t xml:space="preserve"> z samorządami i własne doświadczenie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w realizacji podobnych zadań</w:t>
            </w:r>
          </w:p>
          <w:p w14:paraId="3597F3AA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E9615D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453D28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1B4904AE" w:rsidR="00C907CA" w:rsidRPr="00D97AAD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1FFCB9B" w:rsidR="00E07C9D" w:rsidRPr="00D97AAD" w:rsidRDefault="00DE2E8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WAŻNE</w:t>
            </w:r>
          </w:p>
          <w:p w14:paraId="71D26FBE" w14:textId="0288005A" w:rsidR="00DE2E86" w:rsidRDefault="00DE2E86" w:rsidP="00DE2E8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opisać pracę osób zaangażowanych w działalność stowarzyszenia, w tym wolontariat.</w:t>
            </w:r>
            <w:r w:rsidR="000E1E16">
              <w:rPr>
                <w:rFonts w:asciiTheme="minorHAnsi" w:hAnsiTheme="minorHAnsi" w:cs="Calibri"/>
                <w:sz w:val="22"/>
                <w:szCs w:val="22"/>
              </w:rPr>
              <w:t xml:space="preserve"> Wykazać doświadczenie osób – bez podawania nazwisk.</w:t>
            </w: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42AD7DF" w:rsidR="00E07C9D" w:rsidRDefault="007D5C20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wymienić posiadane zasoby rzeczowe np. komputer, sprzęt biurowy,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sale do zajęć, boisko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itp. </w:t>
            </w:r>
          </w:p>
          <w:p w14:paraId="38CCF8B3" w14:textId="77777777" w:rsidR="000E1E16" w:rsidRDefault="000E1E1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585E6734" w:rsidR="00E07C9D" w:rsidRPr="00D97AAD" w:rsidRDefault="000E1E1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wskazać zasoby finansowe – np. darowizny, składki członkowskie, opłaty związane z działalnością odpłatną.</w:t>
            </w: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DE2E86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4D6044F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Rekrutacja</w:t>
            </w: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DE2E86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21412B8A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plakaty</w:t>
            </w:r>
          </w:p>
        </w:tc>
        <w:tc>
          <w:tcPr>
            <w:tcW w:w="626" w:type="pct"/>
          </w:tcPr>
          <w:p w14:paraId="47E9D123" w14:textId="581B4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7008F6A4" w14:textId="62163FFE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22EAE3FF" w14:textId="21569FE5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28396F33" w14:textId="1340E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3" w:type="pct"/>
            <w:shd w:val="clear" w:color="auto" w:fill="A6A6A6" w:themeFill="background1" w:themeFillShade="A6"/>
          </w:tcPr>
          <w:p w14:paraId="3E6BCEE5" w14:textId="3C23C426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48ECF916" w14:textId="4328BD3F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490F157" w14:textId="77777777" w:rsidTr="00DE2E86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6A8D212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zaproszenia</w:t>
            </w:r>
          </w:p>
        </w:tc>
        <w:tc>
          <w:tcPr>
            <w:tcW w:w="626" w:type="pct"/>
          </w:tcPr>
          <w:p w14:paraId="2EA01554" w14:textId="29B8CF29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</w:t>
            </w:r>
          </w:p>
        </w:tc>
        <w:tc>
          <w:tcPr>
            <w:tcW w:w="534" w:type="pct"/>
          </w:tcPr>
          <w:p w14:paraId="4E5F11A7" w14:textId="3256FB2B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666" w:type="pct"/>
          </w:tcPr>
          <w:p w14:paraId="30352137" w14:textId="1200A313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250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DE2E86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506F6245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7090BF77" w14:textId="5C19C3DC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7C0E2ADE" w14:textId="637BC41C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468F838E" w14:textId="1E1F434F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DE2E86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4D55A624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Zakupy</w:t>
            </w: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DE2E86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54317E44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honoraria</w:t>
            </w:r>
          </w:p>
        </w:tc>
        <w:tc>
          <w:tcPr>
            <w:tcW w:w="626" w:type="pct"/>
          </w:tcPr>
          <w:p w14:paraId="183D4D64" w14:textId="6230F10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</w:t>
            </w:r>
            <w:r w:rsidR="000E1E16">
              <w:rPr>
                <w:rFonts w:asciiTheme="minorHAnsi" w:hAnsiTheme="minorHAnsi" w:cstheme="minorHAnsi"/>
                <w:sz w:val="18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0</w:t>
            </w:r>
            <w:r w:rsidR="000E1E16">
              <w:rPr>
                <w:rFonts w:asciiTheme="minorHAnsi" w:hAnsiTheme="minorHAnsi" w:cstheme="minorHAnsi"/>
                <w:sz w:val="18"/>
                <w:szCs w:val="20"/>
              </w:rPr>
              <w:t>00</w:t>
            </w:r>
          </w:p>
        </w:tc>
        <w:tc>
          <w:tcPr>
            <w:tcW w:w="534" w:type="pct"/>
          </w:tcPr>
          <w:p w14:paraId="02CEC355" w14:textId="123AB5C5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51284ABA" w14:textId="6892727D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10.000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DE2E86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2785D653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nagłośnienie</w:t>
            </w:r>
          </w:p>
        </w:tc>
        <w:tc>
          <w:tcPr>
            <w:tcW w:w="626" w:type="pct"/>
          </w:tcPr>
          <w:p w14:paraId="2A6E40FA" w14:textId="39789676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2.500</w:t>
            </w:r>
          </w:p>
        </w:tc>
        <w:tc>
          <w:tcPr>
            <w:tcW w:w="534" w:type="pct"/>
          </w:tcPr>
          <w:p w14:paraId="62BF84E5" w14:textId="6C43BA74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</w:t>
            </w:r>
          </w:p>
        </w:tc>
        <w:tc>
          <w:tcPr>
            <w:tcW w:w="666" w:type="pct"/>
          </w:tcPr>
          <w:p w14:paraId="685A295E" w14:textId="3A325F23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2.</w:t>
            </w:r>
            <w:r w:rsidR="00C907CA"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DE2E86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3065FF13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3B33E511" w14:textId="53F7396B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0E78362" w14:textId="4E629C94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5CA82802" w14:textId="381DCA62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0E1E16" w:rsidRPr="003A2508" w14:paraId="36D2E672" w14:textId="77777777" w:rsidTr="00DE2E86">
        <w:tc>
          <w:tcPr>
            <w:tcW w:w="484" w:type="pct"/>
          </w:tcPr>
          <w:p w14:paraId="6AFB5F2B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0D659A6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221BECD1" w14:textId="6DF7C8CC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2458C3A7" w14:textId="3A3296A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7C569A35" w14:textId="39942D02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2166DA78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1D7E0C6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1D6C1BA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0E1E16" w:rsidRPr="003A2508" w14:paraId="1D7D843F" w14:textId="77777777" w:rsidTr="00DE2E86">
        <w:tc>
          <w:tcPr>
            <w:tcW w:w="484" w:type="pct"/>
          </w:tcPr>
          <w:p w14:paraId="53DF8725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55DF1E10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0BDC479" w14:textId="41CA500C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1B2725D5" w14:textId="048F669E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47E327FB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7081AC96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39C6DF9E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0E1E16" w:rsidRPr="003A2508" w14:paraId="5994C149" w14:textId="77777777" w:rsidTr="00DE2E86">
        <w:tc>
          <w:tcPr>
            <w:tcW w:w="484" w:type="pct"/>
          </w:tcPr>
          <w:p w14:paraId="7347222D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2EE2ADEA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425047DA" w14:textId="6B9131A3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1CE13CDB" w14:textId="096DABDD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07E85C0D" w14:textId="0C607A6B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782024ED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4359FDF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842E696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0E1E16" w:rsidRPr="003A2508" w14:paraId="0B8E7AFF" w14:textId="77777777" w:rsidTr="00DE2E86">
        <w:tc>
          <w:tcPr>
            <w:tcW w:w="484" w:type="pct"/>
          </w:tcPr>
          <w:p w14:paraId="3AC80196" w14:textId="3500D8C3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4936A54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2BFE475E" w14:textId="3C2A34A6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504A7F4" w14:textId="4F66E60C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2EAC2E6F" w14:textId="6C450521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C6297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1E7E164B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6629F709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2F71285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DE2E86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4B9648AF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12.850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E1E16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44261511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Księgowość</w:t>
            </w:r>
          </w:p>
        </w:tc>
        <w:tc>
          <w:tcPr>
            <w:tcW w:w="626" w:type="pct"/>
          </w:tcPr>
          <w:p w14:paraId="3C02A5AD" w14:textId="08BC5A57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534" w:type="pct"/>
          </w:tcPr>
          <w:p w14:paraId="4C9AB86F" w14:textId="3CE26724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</w:t>
            </w:r>
          </w:p>
        </w:tc>
        <w:tc>
          <w:tcPr>
            <w:tcW w:w="666" w:type="pct"/>
          </w:tcPr>
          <w:p w14:paraId="66A26B50" w14:textId="394EA7CD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7FFBD8F7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7BBF7410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AD47F39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</w:tr>
      <w:tr w:rsidR="000E1E16" w:rsidRPr="003A2508" w14:paraId="5B0639B9" w14:textId="77777777" w:rsidTr="000E1E16">
        <w:tc>
          <w:tcPr>
            <w:tcW w:w="484" w:type="pct"/>
          </w:tcPr>
          <w:p w14:paraId="35FD2DB5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3212421E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4C9A2FC0" w14:textId="0973F26B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226C6AB" w14:textId="4BE92439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34A079DE" w14:textId="323B5D3C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0B701B22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66CDA6E4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A8853DD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</w:tr>
      <w:tr w:rsidR="000E1E16" w:rsidRPr="003A2508" w14:paraId="6EE6BEDA" w14:textId="77777777" w:rsidTr="000E1E16">
        <w:tc>
          <w:tcPr>
            <w:tcW w:w="484" w:type="pct"/>
          </w:tcPr>
          <w:p w14:paraId="18E1528A" w14:textId="11761358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017F3DD6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26" w:type="pct"/>
          </w:tcPr>
          <w:p w14:paraId="127CE03A" w14:textId="4027A4C6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4" w:type="pct"/>
          </w:tcPr>
          <w:p w14:paraId="5BB2BC27" w14:textId="4A1F6A3C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666" w:type="pct"/>
          </w:tcPr>
          <w:p w14:paraId="72E90F03" w14:textId="2A748DAE" w:rsidR="000E1E16" w:rsidRPr="003A2508" w:rsidRDefault="000E1E16" w:rsidP="000E1E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E96C76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71F1E70A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68395BB3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B7FBF9C" w14:textId="77777777" w:rsidR="000E1E16" w:rsidRPr="000E1E16" w:rsidRDefault="000E1E16" w:rsidP="000E1E16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</w:tr>
      <w:tr w:rsidR="003A2508" w:rsidRPr="003A2508" w14:paraId="6FA189EB" w14:textId="77777777" w:rsidTr="000E1E16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37C65592" w:rsidR="006160C1" w:rsidRPr="003A2508" w:rsidRDefault="000E1E16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5E5FF142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21B764E5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3A65898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20"/>
              </w:rPr>
            </w:pPr>
          </w:p>
        </w:tc>
      </w:tr>
      <w:tr w:rsidR="003A2508" w:rsidRPr="003A2508" w14:paraId="39628B83" w14:textId="77777777" w:rsidTr="000E1E16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58BA017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suma</w:t>
            </w:r>
          </w:p>
        </w:tc>
        <w:tc>
          <w:tcPr>
            <w:tcW w:w="467" w:type="pct"/>
          </w:tcPr>
          <w:p w14:paraId="050EA7F0" w14:textId="698F838E" w:rsidR="006160C1" w:rsidRPr="000E1E16" w:rsidRDefault="000E1E16" w:rsidP="00323E2F">
            <w:pPr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20"/>
              </w:rPr>
            </w:pPr>
            <w:r w:rsidRPr="000E1E16">
              <w:rPr>
                <w:rFonts w:asciiTheme="minorHAnsi" w:hAnsiTheme="minorHAnsi" w:cstheme="minorHAnsi"/>
                <w:color w:val="000000" w:themeColor="text1"/>
                <w:sz w:val="18"/>
                <w:szCs w:val="20"/>
              </w:rPr>
              <w:t>13.350</w:t>
            </w:r>
          </w:p>
        </w:tc>
        <w:tc>
          <w:tcPr>
            <w:tcW w:w="533" w:type="pct"/>
            <w:shd w:val="clear" w:color="auto" w:fill="A6A6A6" w:themeFill="background1" w:themeFillShade="A6"/>
          </w:tcPr>
          <w:p w14:paraId="1E4D5C69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8DEE0CB" w14:textId="77777777" w:rsidR="006160C1" w:rsidRPr="000E1E16" w:rsidRDefault="006160C1" w:rsidP="00323E2F">
            <w:pPr>
              <w:rPr>
                <w:rFonts w:asciiTheme="minorHAnsi" w:hAnsiTheme="minorHAnsi" w:cstheme="minorHAnsi"/>
                <w:color w:val="A6A6A6" w:themeColor="background1" w:themeShade="A6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lastRenderedPageBreak/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265C298C" w:rsidR="00E617D8" w:rsidRPr="00E617D8" w:rsidRDefault="000E1E16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13.350</w:t>
            </w: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15996AEF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7.000</w:t>
            </w:r>
          </w:p>
        </w:tc>
        <w:tc>
          <w:tcPr>
            <w:tcW w:w="2126" w:type="dxa"/>
          </w:tcPr>
          <w:p w14:paraId="6F65BB44" w14:textId="4AA5449F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52,43</w:t>
            </w: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6BF33884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6.350</w:t>
            </w:r>
          </w:p>
        </w:tc>
        <w:tc>
          <w:tcPr>
            <w:tcW w:w="2126" w:type="dxa"/>
          </w:tcPr>
          <w:p w14:paraId="7A88307A" w14:textId="2B624A5C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47,57</w:t>
            </w: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1FE71435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5.850</w:t>
            </w:r>
          </w:p>
        </w:tc>
        <w:tc>
          <w:tcPr>
            <w:tcW w:w="2126" w:type="dxa"/>
          </w:tcPr>
          <w:p w14:paraId="6FF08BC6" w14:textId="483F7B59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43,82</w:t>
            </w: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0E64223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500</w:t>
            </w:r>
          </w:p>
        </w:tc>
        <w:tc>
          <w:tcPr>
            <w:tcW w:w="2126" w:type="dxa"/>
          </w:tcPr>
          <w:p w14:paraId="7883AFC4" w14:textId="19470974" w:rsidR="00E617D8" w:rsidRPr="00E617D8" w:rsidRDefault="00E07B40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3,75</w:t>
            </w: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260C5B45" w:rsidR="00E617D8" w:rsidRPr="00E617D8" w:rsidRDefault="00C907CA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Należy </w:t>
            </w:r>
            <w:r w:rsidR="00510871">
              <w:rPr>
                <w:rFonts w:asciiTheme="minorHAnsi" w:hAnsiTheme="minorHAnsi"/>
                <w:sz w:val="20"/>
              </w:rPr>
              <w:t>wpis</w:t>
            </w:r>
            <w:r>
              <w:rPr>
                <w:rFonts w:asciiTheme="minorHAnsi" w:hAnsiTheme="minorHAnsi"/>
                <w:sz w:val="20"/>
              </w:rPr>
              <w:t xml:space="preserve">ać tylko pewne informacje, a w </w:t>
            </w:r>
            <w:proofErr w:type="gramStart"/>
            <w:r>
              <w:rPr>
                <w:rFonts w:asciiTheme="minorHAnsi" w:hAnsiTheme="minorHAnsi"/>
                <w:sz w:val="20"/>
              </w:rPr>
              <w:t xml:space="preserve">przypadku </w:t>
            </w:r>
            <w:r w:rsidR="00510871">
              <w:rPr>
                <w:rFonts w:asciiTheme="minorHAnsi" w:hAnsiTheme="minorHAnsi"/>
                <w:sz w:val="20"/>
              </w:rPr>
              <w:t xml:space="preserve"> świadcze</w:t>
            </w:r>
            <w:r>
              <w:rPr>
                <w:rFonts w:asciiTheme="minorHAnsi" w:hAnsiTheme="minorHAnsi"/>
                <w:sz w:val="20"/>
              </w:rPr>
              <w:t>ń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od odbiorców zadania można je ująć </w:t>
            </w:r>
            <w:proofErr w:type="gramStart"/>
            <w:r>
              <w:rPr>
                <w:rFonts w:asciiTheme="minorHAnsi" w:hAnsiTheme="minorHAnsi"/>
                <w:sz w:val="20"/>
              </w:rPr>
              <w:t>wyłącznie</w:t>
            </w:r>
            <w:proofErr w:type="gramEnd"/>
            <w:r>
              <w:rPr>
                <w:rFonts w:asciiTheme="minorHAnsi" w:hAnsiTheme="minorHAnsi"/>
                <w:sz w:val="20"/>
              </w:rPr>
              <w:t xml:space="preserve"> jeśli ich pobieranie jest </w:t>
            </w:r>
            <w:proofErr w:type="gramStart"/>
            <w:r>
              <w:rPr>
                <w:rFonts w:asciiTheme="minorHAnsi" w:hAnsiTheme="minorHAnsi"/>
                <w:sz w:val="20"/>
              </w:rPr>
              <w:t xml:space="preserve">zgodne </w:t>
            </w:r>
            <w:r w:rsidR="00510871">
              <w:rPr>
                <w:rFonts w:asciiTheme="minorHAnsi" w:hAnsiTheme="minorHAnsi"/>
                <w:sz w:val="20"/>
              </w:rPr>
              <w:t xml:space="preserve"> ze</w:t>
            </w:r>
            <w:proofErr w:type="gramEnd"/>
            <w:r w:rsidR="00510871">
              <w:rPr>
                <w:rFonts w:asciiTheme="minorHAnsi" w:hAnsiTheme="minorHAnsi"/>
                <w:sz w:val="20"/>
              </w:rPr>
              <w:t xml:space="preserve"> statutem</w:t>
            </w:r>
          </w:p>
        </w:tc>
        <w:tc>
          <w:tcPr>
            <w:tcW w:w="2126" w:type="dxa"/>
          </w:tcPr>
          <w:p w14:paraId="4A5A9ED2" w14:textId="2B518DF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UWAGA TA POZYCJA TO NIE JEST TO SAMO CO WKŁAD WŁASNY – JEDNĄ I DRUGĄ SUMUJEMY I WÓWCZAS WKŁAD WŁASNY ZOSTANIE WYLICZONY JAKA SUMA POZYCJI NR 3 I 4. JEŚLI WIĘC WKŁADEM BĘDZIE TYLKO POZYCJA NR 4 TO WÓWCZAS W POZYCJI NUMER 3 WKŁADU FINANSOWEGO NIE POKAZUJEMY.</w:t>
            </w: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2BEF2F2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9DA0498" w14:textId="227B280D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4BEF0D0A" w14:textId="69BC313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2CD41FF6" w14:textId="73B8270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0A6DEC3E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A66F62F" w14:textId="5A91120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6AFF41DD" w14:textId="66E782C8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8E9E7D" w14:textId="7ABE058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360CBB8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058E2EF0" w14:textId="2181E11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3AAB6BAE" w14:textId="0EA4DCB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4EB86B" w14:textId="65B321A7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07B40" w:rsidRPr="00E617D8" w14:paraId="2D35F893" w14:textId="77777777" w:rsidTr="004D1EA3">
        <w:tc>
          <w:tcPr>
            <w:tcW w:w="567" w:type="dxa"/>
          </w:tcPr>
          <w:p w14:paraId="67FAFCBA" w14:textId="77777777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6B9D4F26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0255EF8E" w14:textId="4919FB0F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7" w:type="dxa"/>
          </w:tcPr>
          <w:p w14:paraId="35D3DD0C" w14:textId="057DB661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1BD3F3A0" w14:textId="67015BEB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E07B40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0CF25E58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7" w:type="dxa"/>
          </w:tcPr>
          <w:p w14:paraId="6E578CFB" w14:textId="04C144EC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1418" w:type="dxa"/>
          </w:tcPr>
          <w:p w14:paraId="2FC86801" w14:textId="42CA53E5" w:rsidR="00E07B40" w:rsidRPr="00E617D8" w:rsidRDefault="00E07B40" w:rsidP="00E07B40">
            <w:pPr>
              <w:rPr>
                <w:rFonts w:asciiTheme="minorHAnsi" w:hAnsiTheme="minorHAnsi"/>
                <w:sz w:val="20"/>
              </w:rPr>
            </w:pPr>
            <w:r w:rsidRPr="0090463F"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032FEA9" w:rsidR="00F548C5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510871">
              <w:rPr>
                <w:rFonts w:asciiTheme="minorHAnsi" w:hAnsiTheme="minorHAnsi" w:cs="Calibri"/>
                <w:sz w:val="22"/>
                <w:szCs w:val="22"/>
              </w:rPr>
              <w:t>Należy wpisać informację o zamiarze odpłatnego lub nieodpłatnego wykonani zadania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="00E07B40">
              <w:rPr>
                <w:rFonts w:asciiTheme="minorHAnsi" w:hAnsiTheme="minorHAnsi" w:cs="Calibri"/>
                <w:sz w:val="22"/>
                <w:szCs w:val="22"/>
              </w:rPr>
              <w:t xml:space="preserve"> UWAGA – działalność odpłatna musi wynikać ze statutu.</w:t>
            </w:r>
          </w:p>
          <w:p w14:paraId="4CB82A6E" w14:textId="50FD41DC" w:rsid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Nie dotyczy</w:t>
            </w:r>
          </w:p>
          <w:p w14:paraId="1ED471C3" w14:textId="10F594B0" w:rsid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Miejsce na dodatkowe wyjaśnienia, informacje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 xml:space="preserve"> – np. uzasadnienie wydatków wskazanych w kosztorysie, itp.</w:t>
            </w:r>
          </w:p>
          <w:p w14:paraId="63AD0579" w14:textId="7A46355C" w:rsidR="00E07B40" w:rsidRDefault="00E07B40" w:rsidP="00E07B40">
            <w:pPr>
              <w:pStyle w:val="Akapitzlist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Np. Koncerty – 3 edycje – 3 wykonawców – 2 umowy po 2.000 zł, 1 umowa 3.000 zł</w:t>
            </w:r>
          </w:p>
          <w:p w14:paraId="4BC8F265" w14:textId="45E77225" w:rsidR="00E07B40" w:rsidRPr="00510871" w:rsidRDefault="00E07B40" w:rsidP="00E07B40">
            <w:pPr>
              <w:pStyle w:val="Akapitzlist"/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Zakup śpiewników – 100 sztuk - 10 zł/</w:t>
            </w:r>
            <w:proofErr w:type="spellStart"/>
            <w:r>
              <w:rPr>
                <w:rFonts w:asciiTheme="minorHAnsi" w:hAnsiTheme="minorHAnsi" w:cs="Calibri"/>
                <w:sz w:val="22"/>
                <w:szCs w:val="22"/>
              </w:rPr>
              <w:t>szt</w:t>
            </w:r>
            <w:proofErr w:type="spellEnd"/>
            <w:r>
              <w:rPr>
                <w:rFonts w:asciiTheme="minorHAnsi" w:hAnsiTheme="minorHAnsi" w:cs="Calibri"/>
                <w:sz w:val="22"/>
                <w:szCs w:val="22"/>
              </w:rPr>
              <w:t xml:space="preserve"> – 1.000 zł</w:t>
            </w:r>
          </w:p>
          <w:p w14:paraId="57041C8D" w14:textId="77777777" w:rsidR="00510871" w:rsidRPr="00D97AAD" w:rsidRDefault="0051087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0FAE3925" w:rsidR="00E617D8" w:rsidRPr="00510871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FF0000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  <w:r w:rsidR="0051087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– </w:t>
      </w:r>
      <w:r w:rsidR="00510871" w:rsidRPr="00510871">
        <w:rPr>
          <w:rFonts w:asciiTheme="minorHAnsi" w:hAnsiTheme="minorHAnsi" w:cs="Verdana"/>
          <w:b/>
          <w:bCs/>
          <w:color w:val="FF0000"/>
          <w:sz w:val="22"/>
          <w:szCs w:val="22"/>
        </w:rPr>
        <w:t>UWAGA NALEŻY DOKŁADNIE WYPEŁNIĆ PONIŻSZE OŚWIADCZENIA!!!!!!!!!!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E07B40">
        <w:rPr>
          <w:rFonts w:asciiTheme="minorHAnsi" w:hAnsiTheme="minorHAnsi" w:cs="Verdana"/>
          <w:strike/>
          <w:color w:val="auto"/>
          <w:sz w:val="18"/>
          <w:szCs w:val="18"/>
        </w:rPr>
        <w:t>/</w:t>
      </w:r>
      <w:r w:rsidR="00AC55C7" w:rsidRPr="00E07B40">
        <w:rPr>
          <w:rFonts w:asciiTheme="minorHAnsi" w:hAnsiTheme="minorHAnsi" w:cs="Verdana"/>
          <w:strike/>
          <w:color w:val="auto"/>
          <w:sz w:val="18"/>
          <w:szCs w:val="18"/>
        </w:rPr>
        <w:t xml:space="preserve"> </w:t>
      </w:r>
      <w:r w:rsidRPr="00E07B40">
        <w:rPr>
          <w:rFonts w:asciiTheme="minorHAnsi" w:hAnsiTheme="minorHAnsi" w:cs="Verdana"/>
          <w:strike/>
          <w:color w:val="auto"/>
          <w:sz w:val="18"/>
          <w:szCs w:val="18"/>
        </w:rPr>
        <w:t>oferenci*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E07B40">
        <w:rPr>
          <w:rFonts w:asciiTheme="minorHAnsi" w:hAnsiTheme="minorHAnsi" w:cs="Verdana"/>
          <w:strike/>
          <w:color w:val="auto"/>
          <w:sz w:val="18"/>
          <w:szCs w:val="18"/>
        </w:rPr>
        <w:t>zalega(-</w:t>
      </w:r>
      <w:proofErr w:type="gramStart"/>
      <w:r w:rsidRPr="00E07B40">
        <w:rPr>
          <w:rFonts w:asciiTheme="minorHAnsi" w:hAnsiTheme="minorHAnsi" w:cs="Verdana"/>
          <w:strike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</w:t>
      </w:r>
      <w:proofErr w:type="gramStart"/>
      <w:r w:rsidR="00D64BC6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</w:t>
      </w:r>
      <w:proofErr w:type="gramStart"/>
      <w:r w:rsidRPr="00D97AAD">
        <w:rPr>
          <w:rFonts w:asciiTheme="minorHAnsi" w:hAnsiTheme="minorHAnsi" w:cs="Verdana"/>
          <w:color w:val="auto"/>
          <w:sz w:val="18"/>
          <w:szCs w:val="18"/>
        </w:rPr>
        <w:t>ją)*</w:t>
      </w:r>
      <w:proofErr w:type="gramEnd"/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E07B40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</w:pP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(podpis osoby upoważnionej</w:t>
      </w:r>
      <w:r w:rsidR="00B01A54"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 xml:space="preserve"> </w:t>
      </w: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 xml:space="preserve">lub podpisy </w:t>
      </w:r>
    </w:p>
    <w:p w14:paraId="15EA3F82" w14:textId="77777777" w:rsidR="00B01A54" w:rsidRPr="00E07B40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</w:pP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osób upoważnionych</w:t>
      </w:r>
      <w:r w:rsidR="00B01A54"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 xml:space="preserve"> </w:t>
      </w: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 xml:space="preserve">do składania oświadczeń </w:t>
      </w:r>
    </w:p>
    <w:p w14:paraId="56931E97" w14:textId="77777777" w:rsidR="00E24FE3" w:rsidRPr="00E07B40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000000" w:themeColor="text1"/>
          <w:sz w:val="20"/>
          <w:szCs w:val="20"/>
        </w:rPr>
      </w:pP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woli w imieniu</w:t>
      </w:r>
      <w:r w:rsidR="00B01A54"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 xml:space="preserve"> </w:t>
      </w: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oferent</w:t>
      </w:r>
      <w:r w:rsidR="000E6519"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ów</w:t>
      </w:r>
      <w:r w:rsidRPr="00E07B40">
        <w:rPr>
          <w:rFonts w:asciiTheme="minorHAnsi" w:hAnsiTheme="minorHAnsi" w:cs="Verdana"/>
          <w:b/>
          <w:bCs/>
          <w:color w:val="000000" w:themeColor="text1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112BD" w14:textId="77777777" w:rsidR="001408CA" w:rsidRDefault="001408CA">
      <w:r>
        <w:separator/>
      </w:r>
    </w:p>
  </w:endnote>
  <w:endnote w:type="continuationSeparator" w:id="0">
    <w:p w14:paraId="6A4784E1" w14:textId="77777777" w:rsidR="001408CA" w:rsidRDefault="0014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7FBB" w14:textId="77777777" w:rsidR="001408CA" w:rsidRDefault="001408CA">
      <w:r>
        <w:separator/>
      </w:r>
    </w:p>
  </w:footnote>
  <w:footnote w:type="continuationSeparator" w:id="0">
    <w:p w14:paraId="71AD91C7" w14:textId="77777777" w:rsidR="001408CA" w:rsidRDefault="001408CA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proofErr w:type="gramEnd"/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proofErr w:type="gramStart"/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zakresu działania tej części zadania, która będzie realizowana przez podmiot niebędący stroną umowy, o którym mowa w art. 16 ust. 4 ustawy z dnia 24 kwietnia </w:t>
      </w:r>
      <w:proofErr w:type="gramStart"/>
      <w:r w:rsidRPr="00FE7076">
        <w:rPr>
          <w:rFonts w:asciiTheme="minorHAnsi" w:hAnsiTheme="minorHAnsi"/>
          <w:sz w:val="18"/>
          <w:szCs w:val="18"/>
        </w:rPr>
        <w:t>2003  r.</w:t>
      </w:r>
      <w:proofErr w:type="gramEnd"/>
      <w:r w:rsidRPr="00FE707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proofErr w:type="gramStart"/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</w:t>
      </w:r>
      <w:proofErr w:type="gramEnd"/>
      <w:r w:rsidR="00DC6B51">
        <w:rPr>
          <w:rFonts w:asciiTheme="minorHAnsi" w:hAnsiTheme="minorHAnsi"/>
          <w:sz w:val="18"/>
          <w:szCs w:val="18"/>
        </w:rPr>
        <w:t xml:space="preserve">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012ED58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4D077F"/>
    <w:multiLevelType w:val="hybridMultilevel"/>
    <w:tmpl w:val="1946D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4B161E"/>
    <w:multiLevelType w:val="hybridMultilevel"/>
    <w:tmpl w:val="72246E2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E2B05"/>
    <w:multiLevelType w:val="hybridMultilevel"/>
    <w:tmpl w:val="6AD4D040"/>
    <w:lvl w:ilvl="0" w:tplc="B59C9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840189">
    <w:abstractNumId w:val="1"/>
  </w:num>
  <w:num w:numId="2" w16cid:durableId="239145633">
    <w:abstractNumId w:val="2"/>
  </w:num>
  <w:num w:numId="3" w16cid:durableId="938753319">
    <w:abstractNumId w:val="3"/>
  </w:num>
  <w:num w:numId="4" w16cid:durableId="546257431">
    <w:abstractNumId w:val="4"/>
  </w:num>
  <w:num w:numId="5" w16cid:durableId="2104951680">
    <w:abstractNumId w:val="5"/>
  </w:num>
  <w:num w:numId="6" w16cid:durableId="2122409131">
    <w:abstractNumId w:val="6"/>
  </w:num>
  <w:num w:numId="7" w16cid:durableId="451478071">
    <w:abstractNumId w:val="7"/>
  </w:num>
  <w:num w:numId="8" w16cid:durableId="2110926376">
    <w:abstractNumId w:val="8"/>
  </w:num>
  <w:num w:numId="9" w16cid:durableId="989483098">
    <w:abstractNumId w:val="9"/>
  </w:num>
  <w:num w:numId="10" w16cid:durableId="219750184">
    <w:abstractNumId w:val="28"/>
  </w:num>
  <w:num w:numId="11" w16cid:durableId="272129650">
    <w:abstractNumId w:val="34"/>
  </w:num>
  <w:num w:numId="12" w16cid:durableId="1281646892">
    <w:abstractNumId w:val="27"/>
  </w:num>
  <w:num w:numId="13" w16cid:durableId="1537816796">
    <w:abstractNumId w:val="32"/>
  </w:num>
  <w:num w:numId="14" w16cid:durableId="1970668903">
    <w:abstractNumId w:val="35"/>
  </w:num>
  <w:num w:numId="15" w16cid:durableId="304940134">
    <w:abstractNumId w:val="0"/>
  </w:num>
  <w:num w:numId="16" w16cid:durableId="1082147490">
    <w:abstractNumId w:val="20"/>
  </w:num>
  <w:num w:numId="17" w16cid:durableId="1097750992">
    <w:abstractNumId w:val="24"/>
  </w:num>
  <w:num w:numId="18" w16cid:durableId="1698575901">
    <w:abstractNumId w:val="11"/>
  </w:num>
  <w:num w:numId="19" w16cid:durableId="2109697859">
    <w:abstractNumId w:val="29"/>
  </w:num>
  <w:num w:numId="20" w16cid:durableId="1380979102">
    <w:abstractNumId w:val="40"/>
  </w:num>
  <w:num w:numId="21" w16cid:durableId="1606380302">
    <w:abstractNumId w:val="38"/>
  </w:num>
  <w:num w:numId="22" w16cid:durableId="1537766394">
    <w:abstractNumId w:val="12"/>
  </w:num>
  <w:num w:numId="23" w16cid:durableId="912855511">
    <w:abstractNumId w:val="15"/>
  </w:num>
  <w:num w:numId="24" w16cid:durableId="11663612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3605895">
    <w:abstractNumId w:val="23"/>
  </w:num>
  <w:num w:numId="26" w16cid:durableId="410665985">
    <w:abstractNumId w:val="13"/>
  </w:num>
  <w:num w:numId="27" w16cid:durableId="733167054">
    <w:abstractNumId w:val="18"/>
  </w:num>
  <w:num w:numId="28" w16cid:durableId="1488669962">
    <w:abstractNumId w:val="14"/>
  </w:num>
  <w:num w:numId="29" w16cid:durableId="1901212173">
    <w:abstractNumId w:val="39"/>
  </w:num>
  <w:num w:numId="30" w16cid:durableId="248196770">
    <w:abstractNumId w:val="26"/>
  </w:num>
  <w:num w:numId="31" w16cid:durableId="1664623792">
    <w:abstractNumId w:val="17"/>
  </w:num>
  <w:num w:numId="32" w16cid:durableId="2013795034">
    <w:abstractNumId w:val="33"/>
  </w:num>
  <w:num w:numId="33" w16cid:durableId="101340788">
    <w:abstractNumId w:val="30"/>
  </w:num>
  <w:num w:numId="34" w16cid:durableId="194197580">
    <w:abstractNumId w:val="25"/>
  </w:num>
  <w:num w:numId="35" w16cid:durableId="1413429949">
    <w:abstractNumId w:val="10"/>
  </w:num>
  <w:num w:numId="36" w16cid:durableId="203828760">
    <w:abstractNumId w:val="22"/>
  </w:num>
  <w:num w:numId="37" w16cid:durableId="1207991682">
    <w:abstractNumId w:val="16"/>
  </w:num>
  <w:num w:numId="38" w16cid:durableId="946389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5565832">
    <w:abstractNumId w:val="37"/>
  </w:num>
  <w:num w:numId="40" w16cid:durableId="1917592602">
    <w:abstractNumId w:val="31"/>
  </w:num>
  <w:num w:numId="41" w16cid:durableId="131363934">
    <w:abstractNumId w:val="21"/>
  </w:num>
  <w:num w:numId="42" w16cid:durableId="1455755312">
    <w:abstractNumId w:val="19"/>
  </w:num>
  <w:num w:numId="43" w16cid:durableId="5042457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16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3E28"/>
    <w:rsid w:val="00136362"/>
    <w:rsid w:val="001408CA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377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9AE"/>
    <w:rsid w:val="003A0D7E"/>
    <w:rsid w:val="003A0F6C"/>
    <w:rsid w:val="003A1DD1"/>
    <w:rsid w:val="003A1E30"/>
    <w:rsid w:val="003A2508"/>
    <w:rsid w:val="003A26E7"/>
    <w:rsid w:val="003A3992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2C7E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871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3F08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C20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211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4B06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27A6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7CA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49B9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9AD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6EB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2E86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B40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0DB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749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0FC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Default">
    <w:name w:val="Default"/>
    <w:rsid w:val="00402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1453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4</cp:revision>
  <cp:lastPrinted>2025-12-30T08:53:00Z</cp:lastPrinted>
  <dcterms:created xsi:type="dcterms:W3CDTF">2025-12-30T08:50:00Z</dcterms:created>
  <dcterms:modified xsi:type="dcterms:W3CDTF">2025-12-30T08:53:00Z</dcterms:modified>
</cp:coreProperties>
</file>